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3" w:rsidRDefault="00235CC3">
      <w:pPr>
        <w:spacing w:after="200" w:line="276" w:lineRule="auto"/>
        <w:rPr>
          <w:rFonts w:eastAsia="SimSun"/>
        </w:rPr>
      </w:pPr>
    </w:p>
    <w:p w:rsidR="00235CC3" w:rsidRDefault="00235CC3" w:rsidP="00235CC3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03040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SIWZ</w:t>
      </w:r>
    </w:p>
    <w:p w:rsidR="00235CC3" w:rsidRDefault="00235CC3" w:rsidP="00235CC3">
      <w:pPr>
        <w:pStyle w:val="Domylnie"/>
        <w:spacing w:after="0" w:line="100" w:lineRule="atLeast"/>
      </w:pPr>
    </w:p>
    <w:p w:rsidR="00235CC3" w:rsidRDefault="00235CC3" w:rsidP="00235CC3">
      <w:pPr>
        <w:pStyle w:val="Domylnie"/>
        <w:spacing w:after="0" w:line="100" w:lineRule="atLeast"/>
      </w:pPr>
    </w:p>
    <w:p w:rsidR="00235CC3" w:rsidRPr="003E3D61" w:rsidRDefault="00235CC3" w:rsidP="00235CC3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</w:rPr>
      </w:pPr>
      <w:r w:rsidRPr="003E3D61">
        <w:rPr>
          <w:rFonts w:ascii="Times New Roman" w:hAnsi="Times New Roman" w:cs="Times New Roman"/>
          <w:color w:val="auto"/>
          <w:u w:val="single"/>
        </w:rPr>
        <w:t>Dotyczy:</w:t>
      </w:r>
      <w:r w:rsidRPr="003E3D61">
        <w:rPr>
          <w:rFonts w:ascii="Times New Roman" w:hAnsi="Times New Roman" w:cs="Times New Roman"/>
          <w:color w:val="auto"/>
        </w:rPr>
        <w:t xml:space="preserve"> Postępowania o udzielenie zamówienia publicznego w trybie przetargu nieograniczonego na</w:t>
      </w:r>
    </w:p>
    <w:p w:rsidR="00235CC3" w:rsidRPr="009C7698" w:rsidRDefault="00616B9C" w:rsidP="00616B9C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„</w:t>
      </w:r>
      <w:bookmarkStart w:id="0" w:name="_GoBack"/>
      <w:bookmarkEnd w:id="0"/>
      <w:r w:rsidR="00D45368">
        <w:rPr>
          <w:rFonts w:asciiTheme="majorHAnsi" w:hAnsiTheme="majorHAnsi"/>
          <w:b/>
        </w:rPr>
        <w:t>Kurs: Kierowca – operator wózków jezdniowych z wymianą butli gazowych</w:t>
      </w: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”</w:t>
      </w:r>
    </w:p>
    <w:p w:rsidR="00235CC3" w:rsidRPr="00235CC3" w:rsidRDefault="00235CC3" w:rsidP="00235CC3">
      <w:pPr>
        <w:pStyle w:val="Domylnie"/>
        <w:spacing w:after="0" w:line="100" w:lineRule="atLeast"/>
        <w:jc w:val="both"/>
        <w:rPr>
          <w:color w:val="auto"/>
        </w:rPr>
      </w:pPr>
    </w:p>
    <w:p w:rsidR="00235CC3" w:rsidRDefault="00235CC3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  <w:r w:rsidRPr="001B48C4">
        <w:rPr>
          <w:color w:val="000000" w:themeColor="text1"/>
          <w:sz w:val="48"/>
          <w:szCs w:val="48"/>
        </w:rPr>
        <w:t>Wykaz zrealizowanych kursów</w:t>
      </w:r>
    </w:p>
    <w:p w:rsidR="00D070E7" w:rsidRDefault="00D070E7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</w:p>
    <w:p w:rsidR="00D070E7" w:rsidRPr="008B2698" w:rsidRDefault="00D070E7" w:rsidP="00235CC3">
      <w:pPr>
        <w:pStyle w:val="Domylnie"/>
        <w:spacing w:after="0" w:line="100" w:lineRule="atLeast"/>
        <w:jc w:val="center"/>
        <w:rPr>
          <w:b/>
          <w:color w:val="FF0000"/>
          <w:sz w:val="48"/>
          <w:szCs w:val="48"/>
        </w:rPr>
      </w:pPr>
      <w:r w:rsidRPr="008B2698">
        <w:rPr>
          <w:color w:val="FF0000"/>
          <w:sz w:val="44"/>
          <w:szCs w:val="44"/>
        </w:rPr>
        <w:t>(wypełniamy maksymalnie tylko 6 ostatnich kursów)</w:t>
      </w:r>
    </w:p>
    <w:p w:rsidR="00235CC3" w:rsidRPr="001B48C4" w:rsidRDefault="00235CC3" w:rsidP="00235CC3">
      <w:pPr>
        <w:spacing w:after="200" w:line="276" w:lineRule="auto"/>
        <w:rPr>
          <w:rFonts w:eastAsia="SimSun"/>
          <w:color w:val="000000" w:themeColor="text1"/>
        </w:rPr>
      </w:pPr>
    </w:p>
    <w:tbl>
      <w:tblPr>
        <w:tblStyle w:val="Tabela-Siatka"/>
        <w:tblW w:w="10632" w:type="dxa"/>
        <w:tblInd w:w="-459" w:type="dxa"/>
        <w:tblLook w:val="04A0"/>
      </w:tblPr>
      <w:tblGrid>
        <w:gridCol w:w="567"/>
        <w:gridCol w:w="3686"/>
        <w:gridCol w:w="2410"/>
        <w:gridCol w:w="2552"/>
        <w:gridCol w:w="1417"/>
      </w:tblGrid>
      <w:tr w:rsidR="001B48C4" w:rsidRPr="001B48C4" w:rsidTr="001B48C4">
        <w:tc>
          <w:tcPr>
            <w:tcW w:w="56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Lp.</w:t>
            </w:r>
          </w:p>
        </w:tc>
        <w:tc>
          <w:tcPr>
            <w:tcW w:w="3686" w:type="dxa"/>
          </w:tcPr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Nazwa podmiotu zlecającego *</w:t>
            </w:r>
          </w:p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Termin realizacji kursu</w:t>
            </w:r>
          </w:p>
        </w:tc>
        <w:tc>
          <w:tcPr>
            <w:tcW w:w="2552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Miejsce kursu</w:t>
            </w:r>
          </w:p>
        </w:tc>
        <w:tc>
          <w:tcPr>
            <w:tcW w:w="141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Ilość osób biorących udział</w:t>
            </w: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1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2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3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5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6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</w:tbl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</w:p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  <w:r w:rsidRPr="001B48C4">
        <w:rPr>
          <w:rFonts w:eastAsia="SimSun"/>
          <w:color w:val="000000" w:themeColor="text1"/>
        </w:rPr>
        <w:t>*jeśli kurs prowadzony był w otwartym naborze proszę o wpisanie „Nabór otwarty”</w:t>
      </w:r>
    </w:p>
    <w:sectPr w:rsidR="001B48C4" w:rsidRPr="001B48C4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CA8" w:rsidRDefault="00312CA8" w:rsidP="006C48AF">
      <w:r>
        <w:separator/>
      </w:r>
    </w:p>
  </w:endnote>
  <w:endnote w:type="continuationSeparator" w:id="0">
    <w:p w:rsidR="00312CA8" w:rsidRDefault="00312CA8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4F4CE9">
      <w:rPr>
        <w:rFonts w:asciiTheme="majorHAnsi" w:hAnsiTheme="majorHAnsi"/>
        <w:noProof/>
      </w:rPr>
      <w:fldChar w:fldCharType="begin"/>
    </w:r>
    <w:r w:rsidR="0094529D">
      <w:rPr>
        <w:rFonts w:asciiTheme="majorHAnsi" w:hAnsiTheme="majorHAnsi"/>
        <w:noProof/>
      </w:rPr>
      <w:instrText xml:space="preserve"> PAGE    \* MERGEFORMAT </w:instrText>
    </w:r>
    <w:r w:rsidR="004F4CE9">
      <w:rPr>
        <w:rFonts w:asciiTheme="majorHAnsi" w:hAnsiTheme="majorHAnsi"/>
        <w:noProof/>
      </w:rPr>
      <w:fldChar w:fldCharType="separate"/>
    </w:r>
    <w:r w:rsidR="00D45368">
      <w:rPr>
        <w:rFonts w:asciiTheme="majorHAnsi" w:hAnsiTheme="majorHAnsi"/>
        <w:noProof/>
      </w:rPr>
      <w:t>1</w:t>
    </w:r>
    <w:r w:rsidR="004F4CE9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CA8" w:rsidRDefault="00312CA8" w:rsidP="006C48AF">
      <w:r>
        <w:separator/>
      </w:r>
    </w:p>
  </w:footnote>
  <w:footnote w:type="continuationSeparator" w:id="0">
    <w:p w:rsidR="00312CA8" w:rsidRDefault="00312CA8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FD3BBF">
    <w:pPr>
      <w:pStyle w:val="Nagwek"/>
    </w:pPr>
    <w:r w:rsidRPr="00FD3B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0401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14CEA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2419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2CA8"/>
    <w:rsid w:val="003164C9"/>
    <w:rsid w:val="00317C62"/>
    <w:rsid w:val="0032059E"/>
    <w:rsid w:val="00322520"/>
    <w:rsid w:val="0032402D"/>
    <w:rsid w:val="00327579"/>
    <w:rsid w:val="00335521"/>
    <w:rsid w:val="00340303"/>
    <w:rsid w:val="0034331E"/>
    <w:rsid w:val="0034721D"/>
    <w:rsid w:val="0036230B"/>
    <w:rsid w:val="003728C5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E33A4"/>
    <w:rsid w:val="004E5656"/>
    <w:rsid w:val="004F19B1"/>
    <w:rsid w:val="004F4CE9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D493A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4262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2698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29D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C96"/>
    <w:rsid w:val="009C5342"/>
    <w:rsid w:val="009C589B"/>
    <w:rsid w:val="009C7698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08DD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5264"/>
    <w:rsid w:val="00B044D1"/>
    <w:rsid w:val="00B06A5B"/>
    <w:rsid w:val="00B266FE"/>
    <w:rsid w:val="00B31383"/>
    <w:rsid w:val="00B34111"/>
    <w:rsid w:val="00B34C59"/>
    <w:rsid w:val="00B41F81"/>
    <w:rsid w:val="00B421AE"/>
    <w:rsid w:val="00B50681"/>
    <w:rsid w:val="00B67114"/>
    <w:rsid w:val="00B8351F"/>
    <w:rsid w:val="00BB1957"/>
    <w:rsid w:val="00BC0E8F"/>
    <w:rsid w:val="00BC5843"/>
    <w:rsid w:val="00BD272A"/>
    <w:rsid w:val="00BD3A63"/>
    <w:rsid w:val="00BD6BC0"/>
    <w:rsid w:val="00C26F02"/>
    <w:rsid w:val="00C32263"/>
    <w:rsid w:val="00C372C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070E7"/>
    <w:rsid w:val="00D33A1F"/>
    <w:rsid w:val="00D40CCF"/>
    <w:rsid w:val="00D452E9"/>
    <w:rsid w:val="00D45368"/>
    <w:rsid w:val="00D47E19"/>
    <w:rsid w:val="00D52285"/>
    <w:rsid w:val="00D54B7D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C700D"/>
    <w:rsid w:val="00DD2170"/>
    <w:rsid w:val="00DD38CA"/>
    <w:rsid w:val="00DD6097"/>
    <w:rsid w:val="00DD6937"/>
    <w:rsid w:val="00DE10FF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019A5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3BBF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6C8BA-E33C-4E9A-A156-3A42A1AE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15</cp:revision>
  <cp:lastPrinted>2019-02-26T08:36:00Z</cp:lastPrinted>
  <dcterms:created xsi:type="dcterms:W3CDTF">2019-02-26T09:17:00Z</dcterms:created>
  <dcterms:modified xsi:type="dcterms:W3CDTF">2020-06-16T12:17:00Z</dcterms:modified>
</cp:coreProperties>
</file>